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173FD7BF"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9C44B0">
        <w:rPr>
          <w:rFonts w:ascii="Times New Roman" w:hAnsi="Times New Roman" w:cs="Times New Roman"/>
          <w:b/>
          <w:bCs/>
          <w:sz w:val="24"/>
          <w:szCs w:val="24"/>
          <w:lang w:eastAsia="en-US"/>
        </w:rPr>
        <w:t>INKUBATORIŲ IR AUTOKLAVO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9D71F68" w14:textId="5B6CAC09" w:rsidR="004C392F" w:rsidRPr="00AE7B36" w:rsidRDefault="004C392F" w:rsidP="004C392F">
      <w:pPr>
        <w:tabs>
          <w:tab w:val="left" w:pos="426"/>
        </w:tabs>
        <w:spacing w:after="0" w:line="240" w:lineRule="auto"/>
        <w:jc w:val="center"/>
        <w:rPr>
          <w:rFonts w:ascii="Times New Roman" w:hAnsi="Times New Roman" w:cs="Times New Roman"/>
          <w:b/>
          <w:bCs/>
          <w:sz w:val="10"/>
          <w:szCs w:val="22"/>
        </w:rPr>
      </w:pPr>
    </w:p>
    <w:p w14:paraId="7310A9F0" w14:textId="5545766C"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5ACB6DA5" w14:textId="77777777" w:rsidR="00F2243D" w:rsidRPr="00AE7B36" w:rsidRDefault="00F2243D" w:rsidP="00F2243D">
      <w:pPr>
        <w:pStyle w:val="Sraopastraipa"/>
        <w:spacing w:after="0" w:line="240" w:lineRule="auto"/>
        <w:ind w:left="0"/>
        <w:jc w:val="center"/>
        <w:rPr>
          <w:rFonts w:ascii="Times New Roman" w:hAnsi="Times New Roman" w:cs="Times New Roman"/>
          <w:b/>
          <w:iCs/>
          <w:sz w:val="10"/>
          <w:szCs w:val="22"/>
        </w:rPr>
      </w:pPr>
    </w:p>
    <w:p w14:paraId="11A3D8B1" w14:textId="0B282FA8"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1FB8FD66" w:rsidR="004C392F" w:rsidRPr="00AE7B36"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10"/>
          <w:szCs w:val="22"/>
        </w:rPr>
      </w:pPr>
    </w:p>
    <w:p w14:paraId="16DE02D5" w14:textId="689B5B0B"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1FC7D522" w14:textId="77777777" w:rsidR="00F2243D" w:rsidRDefault="00F2243D"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w:t>
      </w:r>
      <w:r w:rsidRPr="004C392F">
        <w:rPr>
          <w:rFonts w:ascii="Times New Roman" w:hAnsi="Times New Roman" w:cs="Times New Roman"/>
          <w:sz w:val="24"/>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B162F8" w14:textId="24A54C7A" w:rsidR="00F2243D" w:rsidRDefault="00F2243D"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71151123"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39F517E6" w14:textId="1CDD5EF8"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F2243D" w:rsidRPr="004C392F" w14:paraId="0B0E4A29" w14:textId="77777777" w:rsidTr="00AE6D7D">
        <w:tc>
          <w:tcPr>
            <w:tcW w:w="567" w:type="dxa"/>
            <w:shd w:val="clear" w:color="auto" w:fill="C6D9F1"/>
            <w:vAlign w:val="center"/>
          </w:tcPr>
          <w:p w14:paraId="13DE5876"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53F45240"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5F04419B"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4155C7C7"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12DDE96C"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66509CB0" w14:textId="77777777" w:rsidR="00F2243D"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3D97FE94"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F2243D" w:rsidRPr="004C392F" w14:paraId="17130548" w14:textId="77777777" w:rsidTr="00AE6D7D">
        <w:tc>
          <w:tcPr>
            <w:tcW w:w="567" w:type="dxa"/>
            <w:shd w:val="clear" w:color="auto" w:fill="auto"/>
            <w:vAlign w:val="center"/>
          </w:tcPr>
          <w:p w14:paraId="3E3FCAEE"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3058E39B"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5D206E4C"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40345444"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32919BCE"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F2243D" w:rsidRPr="004C392F" w14:paraId="59345332" w14:textId="77777777" w:rsidTr="00AE6D7D">
        <w:trPr>
          <w:trHeight w:val="280"/>
        </w:trPr>
        <w:tc>
          <w:tcPr>
            <w:tcW w:w="567" w:type="dxa"/>
            <w:vAlign w:val="center"/>
          </w:tcPr>
          <w:p w14:paraId="4FBE4DA8" w14:textId="77777777" w:rsidR="00F2243D" w:rsidRPr="006B1913" w:rsidRDefault="00F2243D"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52B61034" w14:textId="28514E0C" w:rsidR="00F2243D" w:rsidRPr="00CE70E7" w:rsidRDefault="00F2243D" w:rsidP="00AE6D7D">
            <w:pPr>
              <w:spacing w:after="0" w:line="240" w:lineRule="auto"/>
              <w:contextualSpacing/>
              <w:jc w:val="both"/>
              <w:rPr>
                <w:rFonts w:ascii="Times New Roman" w:eastAsia="Times New Roman" w:hAnsi="Times New Roman" w:cs="Times New Roman"/>
                <w:sz w:val="24"/>
                <w:szCs w:val="24"/>
                <w:lang w:eastAsia="en-US"/>
              </w:rPr>
            </w:pPr>
            <w:r w:rsidRPr="00F2243D">
              <w:rPr>
                <w:rFonts w:ascii="Times New Roman" w:hAnsi="Times New Roman" w:cs="Times New Roman"/>
                <w:color w:val="000000" w:themeColor="text1"/>
                <w:sz w:val="20"/>
                <w:szCs w:val="24"/>
              </w:rPr>
              <w:t xml:space="preserve">Inkubatorius </w:t>
            </w:r>
            <w:r w:rsidR="008962F1" w:rsidRPr="008962F1">
              <w:rPr>
                <w:rFonts w:ascii="Times New Roman" w:hAnsi="Times New Roman" w:cs="Times New Roman"/>
                <w:color w:val="000000" w:themeColor="text1"/>
                <w:sz w:val="20"/>
                <w:szCs w:val="24"/>
              </w:rPr>
              <w:t xml:space="preserve">mikroorganizmų auginimui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2D98837E" w14:textId="7BC7AA16" w:rsidR="00F2243D" w:rsidRPr="006B1913" w:rsidRDefault="008962F1" w:rsidP="00AE6D7D">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bookmarkStart w:id="6" w:name="_GoBack"/>
            <w:bookmarkEnd w:id="6"/>
            <w:r w:rsidR="00F2243D" w:rsidRPr="006B1913">
              <w:rPr>
                <w:rFonts w:ascii="Times New Roman" w:eastAsia="Times New Roman" w:hAnsi="Times New Roman" w:cs="Times New Roman"/>
                <w:sz w:val="20"/>
                <w:szCs w:val="22"/>
                <w:lang w:eastAsia="en-US"/>
              </w:rPr>
              <w:t xml:space="preserve"> </w:t>
            </w:r>
            <w:r w:rsidR="00F2243D">
              <w:rPr>
                <w:rFonts w:ascii="Times New Roman" w:eastAsia="Times New Roman" w:hAnsi="Times New Roman" w:cs="Times New Roman"/>
                <w:sz w:val="20"/>
                <w:szCs w:val="22"/>
                <w:lang w:eastAsia="en-US"/>
              </w:rPr>
              <w:t>vnt.</w:t>
            </w:r>
          </w:p>
        </w:tc>
        <w:tc>
          <w:tcPr>
            <w:tcW w:w="1418" w:type="dxa"/>
            <w:vAlign w:val="center"/>
          </w:tcPr>
          <w:p w14:paraId="4EF94221"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4B6ABF29"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r>
      <w:tr w:rsidR="00F2243D" w:rsidRPr="004C392F" w14:paraId="5EAD3CEF" w14:textId="77777777" w:rsidTr="00AE6D7D">
        <w:trPr>
          <w:trHeight w:val="171"/>
        </w:trPr>
        <w:tc>
          <w:tcPr>
            <w:tcW w:w="8364" w:type="dxa"/>
            <w:gridSpan w:val="4"/>
            <w:vAlign w:val="center"/>
          </w:tcPr>
          <w:p w14:paraId="4768940F"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1204D6B3"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424BB5A4" w14:textId="77777777" w:rsidTr="00AE6D7D">
        <w:trPr>
          <w:trHeight w:val="176"/>
        </w:trPr>
        <w:tc>
          <w:tcPr>
            <w:tcW w:w="8364" w:type="dxa"/>
            <w:gridSpan w:val="4"/>
            <w:vAlign w:val="center"/>
          </w:tcPr>
          <w:p w14:paraId="37078799"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36E9CC34"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063CB952" w14:textId="77777777" w:rsidTr="00AE6D7D">
        <w:trPr>
          <w:trHeight w:val="208"/>
        </w:trPr>
        <w:tc>
          <w:tcPr>
            <w:tcW w:w="8364" w:type="dxa"/>
            <w:gridSpan w:val="4"/>
            <w:vAlign w:val="center"/>
          </w:tcPr>
          <w:p w14:paraId="6D842ABE"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0268B6E2"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bl>
    <w:p w14:paraId="4D58ABD1" w14:textId="77777777"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6EE6DB99" w14:textId="0C0F0D0B" w:rsidR="00F2243D"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4D87C9F1" w14:textId="77777777" w:rsidR="00002351" w:rsidRPr="00002351" w:rsidRDefault="00002351" w:rsidP="00002351">
      <w:pPr>
        <w:tabs>
          <w:tab w:val="left" w:pos="1134"/>
          <w:tab w:val="left" w:pos="1276"/>
        </w:tabs>
        <w:spacing w:after="0" w:line="240" w:lineRule="auto"/>
        <w:jc w:val="both"/>
        <w:rPr>
          <w:rFonts w:ascii="Times New Roman" w:hAnsi="Times New Roman" w:cs="Times New Roman"/>
          <w:iCs/>
          <w:sz w:val="24"/>
          <w:szCs w:val="22"/>
        </w:rPr>
      </w:pP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2ACE9731"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528B0DEA" w14:textId="3BA19F0D" w:rsidR="0013498A" w:rsidRPr="00AE7B36" w:rsidRDefault="0013498A" w:rsidP="004C7E0B">
      <w:pPr>
        <w:pStyle w:val="Sraopastraipa"/>
        <w:spacing w:after="0" w:line="240" w:lineRule="auto"/>
        <w:ind w:left="0" w:firstLine="567"/>
        <w:rPr>
          <w:rFonts w:ascii="Times New Roman" w:hAnsi="Times New Roman" w:cs="Times New Roman"/>
          <w:sz w:val="10"/>
          <w:szCs w:val="22"/>
        </w:rPr>
      </w:pPr>
    </w:p>
    <w:p w14:paraId="425F95C8" w14:textId="2042472F" w:rsidR="0013498A" w:rsidRPr="0013498A" w:rsidRDefault="008962F1" w:rsidP="0013498A">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0013498A" w:rsidRPr="0013498A">
        <w:rPr>
          <w:rFonts w:ascii="Times New Roman" w:hAnsi="Times New Roman" w:cs="Times New Roman"/>
          <w:b/>
          <w:sz w:val="20"/>
          <w:szCs w:val="22"/>
        </w:rPr>
        <w:t xml:space="preserve"> lentelė.</w:t>
      </w:r>
      <w:r w:rsidR="0013498A">
        <w:rPr>
          <w:rFonts w:ascii="Times New Roman" w:hAnsi="Times New Roman" w:cs="Times New Roman"/>
          <w:b/>
          <w:sz w:val="20"/>
          <w:szCs w:val="22"/>
        </w:rPr>
        <w:t xml:space="preserve"> „</w:t>
      </w:r>
      <w:r w:rsidR="0013498A" w:rsidRPr="0013498A">
        <w:rPr>
          <w:rFonts w:ascii="Times New Roman" w:hAnsi="Times New Roman" w:cs="Times New Roman"/>
          <w:b/>
          <w:sz w:val="20"/>
          <w:szCs w:val="22"/>
        </w:rPr>
        <w:t>Pridedami dokumentai ir informacija apie konfidencialumą</w:t>
      </w:r>
      <w:r w:rsidR="0013498A">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w:t>
      </w:r>
      <w:r w:rsidRPr="00587253">
        <w:rPr>
          <w:rFonts w:ascii="Times New Roman" w:hAnsi="Times New Roman" w:cs="Times New Roman"/>
          <w:bCs/>
          <w:sz w:val="22"/>
          <w:szCs w:val="22"/>
        </w:rPr>
        <w:lastRenderedPageBreak/>
        <w:t>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F82E0" w14:textId="77777777" w:rsidR="00940C23" w:rsidRDefault="00940C23" w:rsidP="00D05666">
      <w:r>
        <w:separator/>
      </w:r>
    </w:p>
  </w:endnote>
  <w:endnote w:type="continuationSeparator" w:id="0">
    <w:p w14:paraId="7B4EBE52" w14:textId="77777777" w:rsidR="00940C23" w:rsidRDefault="00940C23" w:rsidP="00D05666">
      <w:r>
        <w:continuationSeparator/>
      </w:r>
    </w:p>
  </w:endnote>
  <w:endnote w:type="continuationNotice" w:id="1">
    <w:p w14:paraId="69A21166" w14:textId="77777777" w:rsidR="00940C23" w:rsidRDefault="00940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7A6D5" w14:textId="77777777" w:rsidR="00940C23" w:rsidRDefault="00940C23" w:rsidP="00D05666">
      <w:r>
        <w:separator/>
      </w:r>
    </w:p>
  </w:footnote>
  <w:footnote w:type="continuationSeparator" w:id="0">
    <w:p w14:paraId="2D1DEF62" w14:textId="77777777" w:rsidR="00940C23" w:rsidRDefault="00940C23" w:rsidP="00D05666">
      <w:r>
        <w:continuationSeparator/>
      </w:r>
    </w:p>
  </w:footnote>
  <w:footnote w:type="continuationNotice" w:id="1">
    <w:p w14:paraId="5D0CDEE6" w14:textId="77777777" w:rsidR="00940C23" w:rsidRDefault="00940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1F58"/>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3287"/>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5F88"/>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2F1"/>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1BE6"/>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0C23"/>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5EE72C62-6B0F-4839-AA5C-395EA561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1144</Words>
  <Characters>6523</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3</cp:revision>
  <cp:lastPrinted>2022-04-29T11:22:00Z</cp:lastPrinted>
  <dcterms:created xsi:type="dcterms:W3CDTF">2025-09-30T08:10:00Z</dcterms:created>
  <dcterms:modified xsi:type="dcterms:W3CDTF">2025-10-02T11:47:00Z</dcterms:modified>
</cp:coreProperties>
</file>